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3EF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3576. Poselství Ježíše ze dne </w:t>
      </w:r>
      <w:r w:rsidR="00B26C84" w:rsidRPr="00EB072D">
        <w:rPr>
          <w:rFonts w:ascii="Tahoma" w:hAnsi="Tahoma" w:cs="Tahoma"/>
          <w:sz w:val="22"/>
          <w:szCs w:val="22"/>
        </w:rPr>
        <w:t xml:space="preserve">5. ledna </w:t>
      </w:r>
      <w:proofErr w:type="gramStart"/>
      <w:r w:rsidR="00B26C84" w:rsidRPr="00EB072D">
        <w:rPr>
          <w:rFonts w:ascii="Tahoma" w:hAnsi="Tahoma" w:cs="Tahoma"/>
          <w:sz w:val="22"/>
          <w:szCs w:val="22"/>
        </w:rPr>
        <w:t xml:space="preserve">2026 </w:t>
      </w:r>
      <w:r>
        <w:rPr>
          <w:rFonts w:ascii="Tahoma" w:hAnsi="Tahoma" w:cs="Tahoma"/>
          <w:sz w:val="22"/>
          <w:szCs w:val="22"/>
        </w:rPr>
        <w:t>.</w:t>
      </w:r>
      <w:proofErr w:type="gramEnd"/>
    </w:p>
    <w:p w:rsidR="00B26C84" w:rsidRPr="00B26C84" w:rsidRDefault="00883EF3" w:rsidP="00B26C84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</w:t>
      </w:r>
      <w:r w:rsidR="00414A7B"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sz w:val="22"/>
          <w:szCs w:val="22"/>
        </w:rPr>
        <w:t xml:space="preserve">USA), </w:t>
      </w:r>
      <w:hyperlink r:id="rId7" w:history="1">
        <w:r w:rsidR="00B26C84" w:rsidRPr="00B26C84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Default="00B26C84">
      <w:pPr>
        <w:rPr>
          <w:rFonts w:ascii="Tahoma" w:hAnsi="Tahoma" w:cs="Tahoma"/>
          <w:sz w:val="22"/>
          <w:szCs w:val="22"/>
        </w:rPr>
      </w:pPr>
    </w:p>
    <w:p w:rsidR="00883EF3" w:rsidRPr="00EB072D" w:rsidRDefault="00883EF3">
      <w:pPr>
        <w:rPr>
          <w:rFonts w:ascii="Tahoma" w:hAnsi="Tahoma" w:cs="Tahoma"/>
          <w:sz w:val="22"/>
          <w:szCs w:val="22"/>
        </w:rPr>
      </w:pPr>
    </w:p>
    <w:p w:rsidR="00000000" w:rsidRPr="00883EF3" w:rsidRDefault="00883EF3" w:rsidP="00883EF3">
      <w:pPr>
        <w:jc w:val="center"/>
        <w:rPr>
          <w:rFonts w:ascii="Tahoma" w:hAnsi="Tahoma" w:cs="Tahoma"/>
          <w:b/>
          <w:sz w:val="22"/>
          <w:szCs w:val="22"/>
        </w:rPr>
      </w:pPr>
      <w:r w:rsidRPr="00883EF3">
        <w:rPr>
          <w:rFonts w:ascii="Tahoma" w:hAnsi="Tahoma" w:cs="Tahoma"/>
          <w:b/>
          <w:sz w:val="22"/>
          <w:szCs w:val="22"/>
        </w:rPr>
        <w:t>VAŠE POZEMSKÉ ODMĚNY</w:t>
      </w:r>
    </w:p>
    <w:p w:rsidR="00000000" w:rsidRDefault="00B26C84">
      <w:pPr>
        <w:rPr>
          <w:rFonts w:ascii="Tahoma" w:hAnsi="Tahoma" w:cs="Tahoma"/>
          <w:sz w:val="22"/>
          <w:szCs w:val="22"/>
        </w:rPr>
      </w:pPr>
    </w:p>
    <w:p w:rsidR="00883EF3" w:rsidRPr="00EB072D" w:rsidRDefault="00883EF3">
      <w:pPr>
        <w:rPr>
          <w:rFonts w:ascii="Tahoma" w:hAnsi="Tahoma" w:cs="Tahoma"/>
          <w:sz w:val="22"/>
          <w:szCs w:val="22"/>
        </w:rPr>
      </w:pPr>
    </w:p>
    <w:p w:rsidR="00000000" w:rsidRPr="00EB072D" w:rsidRDefault="002A3FB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Mé děti</w:t>
      </w:r>
      <w:r w:rsidR="00B26C84" w:rsidRPr="00EB072D">
        <w:rPr>
          <w:rFonts w:ascii="Tahoma" w:hAnsi="Tahoma" w:cs="Tahoma"/>
          <w:sz w:val="22"/>
          <w:szCs w:val="22"/>
        </w:rPr>
        <w:t>, vstoupily jste do roku, kter</w:t>
      </w:r>
      <w:r w:rsidR="00B26C84" w:rsidRPr="00EB072D">
        <w:rPr>
          <w:rFonts w:ascii="Tahoma" w:hAnsi="Tahoma" w:cs="Tahoma"/>
          <w:sz w:val="22"/>
          <w:szCs w:val="22"/>
        </w:rPr>
        <w:t>ý</w:t>
      </w:r>
      <w:r w:rsidR="00B26C84" w:rsidRPr="00EB072D">
        <w:rPr>
          <w:rFonts w:ascii="Tahoma" w:hAnsi="Tahoma" w:cs="Tahoma"/>
          <w:sz w:val="22"/>
          <w:szCs w:val="22"/>
        </w:rPr>
        <w:t xml:space="preserve"> pro v</w:t>
      </w:r>
      <w:r w:rsidR="00B26C84" w:rsidRPr="00EB072D">
        <w:rPr>
          <w:rFonts w:ascii="Tahoma" w:hAnsi="Tahoma" w:cs="Tahoma"/>
          <w:sz w:val="22"/>
          <w:szCs w:val="22"/>
        </w:rPr>
        <w:t>á</w:t>
      </w:r>
      <w:r w:rsidR="00B26C84" w:rsidRPr="00EB072D">
        <w:rPr>
          <w:rFonts w:ascii="Tahoma" w:hAnsi="Tahoma" w:cs="Tahoma"/>
          <w:sz w:val="22"/>
          <w:szCs w:val="22"/>
        </w:rPr>
        <w:t>s znamen</w:t>
      </w:r>
      <w:r w:rsidR="00B26C84" w:rsidRPr="00EB072D">
        <w:rPr>
          <w:rFonts w:ascii="Tahoma" w:hAnsi="Tahoma" w:cs="Tahoma"/>
          <w:sz w:val="22"/>
          <w:szCs w:val="22"/>
        </w:rPr>
        <w:t>á</w:t>
      </w:r>
      <w:r w:rsidR="00B26C84" w:rsidRPr="00EB072D">
        <w:rPr>
          <w:rFonts w:ascii="Tahoma" w:hAnsi="Tahoma" w:cs="Tahoma"/>
          <w:sz w:val="22"/>
          <w:szCs w:val="22"/>
        </w:rPr>
        <w:t xml:space="preserve"> v</w:t>
      </w:r>
      <w:r w:rsidR="00B26C84" w:rsidRPr="00EB072D">
        <w:rPr>
          <w:rFonts w:ascii="Tahoma" w:hAnsi="Tahoma" w:cs="Tahoma"/>
          <w:sz w:val="22"/>
          <w:szCs w:val="22"/>
        </w:rPr>
        <w:t>ý</w:t>
      </w:r>
      <w:r w:rsidR="00B26C84" w:rsidRPr="00EB072D">
        <w:rPr>
          <w:rFonts w:ascii="Tahoma" w:hAnsi="Tahoma" w:cs="Tahoma"/>
          <w:sz w:val="22"/>
          <w:szCs w:val="22"/>
        </w:rPr>
        <w:t>znamn</w:t>
      </w:r>
      <w:r w:rsidR="00B26C84" w:rsidRPr="00EB072D">
        <w:rPr>
          <w:rFonts w:ascii="Tahoma" w:hAnsi="Tahoma" w:cs="Tahoma"/>
          <w:sz w:val="22"/>
          <w:szCs w:val="22"/>
        </w:rPr>
        <w:t>é</w:t>
      </w:r>
      <w:r w:rsidR="00B26C84" w:rsidRPr="00EB072D">
        <w:rPr>
          <w:rFonts w:ascii="Tahoma" w:hAnsi="Tahoma" w:cs="Tahoma"/>
          <w:sz w:val="22"/>
          <w:szCs w:val="22"/>
        </w:rPr>
        <w:t xml:space="preserve"> zm</w:t>
      </w:r>
      <w:r w:rsidR="00B26C84" w:rsidRPr="00EB072D">
        <w:rPr>
          <w:rFonts w:ascii="Tahoma" w:hAnsi="Tahoma" w:cs="Tahoma"/>
          <w:sz w:val="22"/>
          <w:szCs w:val="22"/>
        </w:rPr>
        <w:t>ě</w:t>
      </w:r>
      <w:r w:rsidR="00B26C84" w:rsidRPr="00EB072D">
        <w:rPr>
          <w:rFonts w:ascii="Tahoma" w:hAnsi="Tahoma" w:cs="Tahoma"/>
          <w:sz w:val="22"/>
          <w:szCs w:val="22"/>
        </w:rPr>
        <w:t>ny.</w:t>
      </w: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  <w:r w:rsidRPr="00EB072D">
        <w:rPr>
          <w:rFonts w:ascii="Tahoma" w:hAnsi="Tahoma" w:cs="Tahoma"/>
          <w:sz w:val="22"/>
          <w:szCs w:val="22"/>
        </w:rPr>
        <w:t>Pro ty, kdo M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 xml:space="preserve"> n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sledoval</w:t>
      </w:r>
      <w:r w:rsidR="002A3FBC">
        <w:rPr>
          <w:rFonts w:ascii="Tahoma" w:hAnsi="Tahoma" w:cs="Tahoma"/>
          <w:sz w:val="22"/>
          <w:szCs w:val="22"/>
        </w:rPr>
        <w:t>y</w:t>
      </w:r>
      <w:r w:rsidRPr="00EB072D">
        <w:rPr>
          <w:rFonts w:ascii="Tahoma" w:hAnsi="Tahoma" w:cs="Tahoma"/>
          <w:sz w:val="22"/>
          <w:szCs w:val="22"/>
        </w:rPr>
        <w:t xml:space="preserve"> a sna</w:t>
      </w:r>
      <w:r w:rsidRPr="00EB072D">
        <w:rPr>
          <w:rFonts w:ascii="Tahoma" w:hAnsi="Tahoma" w:cs="Tahoma"/>
          <w:sz w:val="22"/>
          <w:szCs w:val="22"/>
        </w:rPr>
        <w:t>ž</w:t>
      </w:r>
      <w:r w:rsidRPr="00EB072D">
        <w:rPr>
          <w:rFonts w:ascii="Tahoma" w:hAnsi="Tahoma" w:cs="Tahoma"/>
          <w:sz w:val="22"/>
          <w:szCs w:val="22"/>
        </w:rPr>
        <w:t>il</w:t>
      </w:r>
      <w:r w:rsidR="002A3FBC">
        <w:rPr>
          <w:rFonts w:ascii="Tahoma" w:hAnsi="Tahoma" w:cs="Tahoma"/>
          <w:sz w:val="22"/>
          <w:szCs w:val="22"/>
        </w:rPr>
        <w:t>y</w:t>
      </w:r>
      <w:r w:rsidRPr="00EB072D">
        <w:rPr>
          <w:rFonts w:ascii="Tahoma" w:hAnsi="Tahoma" w:cs="Tahoma"/>
          <w:sz w:val="22"/>
          <w:szCs w:val="22"/>
        </w:rPr>
        <w:t xml:space="preserve"> se M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 xml:space="preserve"> l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>pe poznat, m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m p</w:t>
      </w:r>
      <w:r w:rsidRPr="00EB072D">
        <w:rPr>
          <w:rFonts w:ascii="Tahoma" w:hAnsi="Tahoma" w:cs="Tahoma"/>
          <w:sz w:val="22"/>
          <w:szCs w:val="22"/>
        </w:rPr>
        <w:t>ř</w:t>
      </w:r>
      <w:r w:rsidRPr="00EB072D">
        <w:rPr>
          <w:rFonts w:ascii="Tahoma" w:hAnsi="Tahoma" w:cs="Tahoma"/>
          <w:sz w:val="22"/>
          <w:szCs w:val="22"/>
        </w:rPr>
        <w:t>ipraveny velk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v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ci. V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ci, 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jsem 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m sl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>bil. V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ci, za kter</w:t>
      </w:r>
      <w:r w:rsidRPr="00EB072D">
        <w:rPr>
          <w:rFonts w:ascii="Tahoma" w:hAnsi="Tahoma" w:cs="Tahoma"/>
          <w:sz w:val="22"/>
          <w:szCs w:val="22"/>
        </w:rPr>
        <w:t>é</w:t>
      </w:r>
      <w:r w:rsidR="003F56A9">
        <w:rPr>
          <w:rFonts w:ascii="Tahoma" w:hAnsi="Tahoma" w:cs="Tahoma"/>
          <w:sz w:val="22"/>
          <w:szCs w:val="22"/>
        </w:rPr>
        <w:t xml:space="preserve"> jste se modlily</w:t>
      </w:r>
      <w:r w:rsidRPr="00EB072D">
        <w:rPr>
          <w:rFonts w:ascii="Tahoma" w:hAnsi="Tahoma" w:cs="Tahoma"/>
          <w:sz w:val="22"/>
          <w:szCs w:val="22"/>
        </w:rPr>
        <w:t>.</w:t>
      </w: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  <w:r w:rsidRPr="00EB072D">
        <w:rPr>
          <w:rFonts w:ascii="Tahoma" w:hAnsi="Tahoma" w:cs="Tahoma"/>
          <w:sz w:val="22"/>
          <w:szCs w:val="22"/>
        </w:rPr>
        <w:t xml:space="preserve">V tomto </w:t>
      </w:r>
      <w:r w:rsidRPr="00EB072D">
        <w:rPr>
          <w:rFonts w:ascii="Tahoma" w:hAnsi="Tahoma" w:cs="Tahoma"/>
          <w:sz w:val="22"/>
          <w:szCs w:val="22"/>
        </w:rPr>
        <w:t>č</w:t>
      </w:r>
      <w:r w:rsidRPr="00EB072D">
        <w:rPr>
          <w:rFonts w:ascii="Tahoma" w:hAnsi="Tahoma" w:cs="Tahoma"/>
          <w:sz w:val="22"/>
          <w:szCs w:val="22"/>
        </w:rPr>
        <w:t>as</w:t>
      </w:r>
      <w:r w:rsidR="00EB072D">
        <w:rPr>
          <w:rFonts w:ascii="Tahoma" w:hAnsi="Tahoma" w:cs="Tahoma"/>
          <w:sz w:val="22"/>
          <w:szCs w:val="22"/>
        </w:rPr>
        <w:t>u</w:t>
      </w:r>
      <w:r w:rsidRPr="00EB072D">
        <w:rPr>
          <w:rFonts w:ascii="Tahoma" w:hAnsi="Tahoma" w:cs="Tahoma"/>
          <w:sz w:val="22"/>
          <w:szCs w:val="22"/>
        </w:rPr>
        <w:t xml:space="preserve"> za</w:t>
      </w:r>
      <w:r w:rsidRPr="00EB072D">
        <w:rPr>
          <w:rFonts w:ascii="Tahoma" w:hAnsi="Tahoma" w:cs="Tahoma"/>
          <w:sz w:val="22"/>
          <w:szCs w:val="22"/>
        </w:rPr>
        <w:t>č</w:t>
      </w:r>
      <w:r w:rsidRPr="00EB072D">
        <w:rPr>
          <w:rFonts w:ascii="Tahoma" w:hAnsi="Tahoma" w:cs="Tahoma"/>
          <w:sz w:val="22"/>
          <w:szCs w:val="22"/>
        </w:rPr>
        <w:t>nu p</w:t>
      </w:r>
      <w:r w:rsidR="00414A7B">
        <w:rPr>
          <w:rFonts w:ascii="Tahoma" w:hAnsi="Tahoma" w:cs="Tahoma"/>
          <w:sz w:val="22"/>
          <w:szCs w:val="22"/>
        </w:rPr>
        <w:t>ře</w:t>
      </w:r>
      <w:r w:rsidRPr="00EB072D">
        <w:rPr>
          <w:rFonts w:ascii="Tahoma" w:hAnsi="Tahoma" w:cs="Tahoma"/>
          <w:sz w:val="22"/>
          <w:szCs w:val="22"/>
        </w:rPr>
        <w:t xml:space="preserve">souvat </w:t>
      </w:r>
      <w:r w:rsidR="00EB072D">
        <w:rPr>
          <w:rFonts w:ascii="Tahoma" w:hAnsi="Tahoma" w:cs="Tahoma"/>
          <w:sz w:val="22"/>
          <w:szCs w:val="22"/>
        </w:rPr>
        <w:t>s</w:t>
      </w:r>
      <w:r w:rsidRPr="00EB072D">
        <w:rPr>
          <w:rFonts w:ascii="Tahoma" w:hAnsi="Tahoma" w:cs="Tahoma"/>
          <w:sz w:val="22"/>
          <w:szCs w:val="22"/>
        </w:rPr>
        <w:t>v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poslu</w:t>
      </w:r>
      <w:r w:rsidRPr="00EB072D">
        <w:rPr>
          <w:rFonts w:ascii="Tahoma" w:hAnsi="Tahoma" w:cs="Tahoma"/>
          <w:sz w:val="22"/>
          <w:szCs w:val="22"/>
        </w:rPr>
        <w:t>š</w:t>
      </w:r>
      <w:r w:rsidRPr="00EB072D">
        <w:rPr>
          <w:rFonts w:ascii="Tahoma" w:hAnsi="Tahoma" w:cs="Tahoma"/>
          <w:sz w:val="22"/>
          <w:szCs w:val="22"/>
        </w:rPr>
        <w:t>n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d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 xml:space="preserve">ti do </w:t>
      </w:r>
      <w:r w:rsidR="00414A7B">
        <w:rPr>
          <w:rFonts w:ascii="Tahoma" w:hAnsi="Tahoma" w:cs="Tahoma"/>
          <w:sz w:val="22"/>
          <w:szCs w:val="22"/>
        </w:rPr>
        <w:t>vysokých</w:t>
      </w:r>
      <w:r w:rsidRPr="00EB072D">
        <w:rPr>
          <w:rFonts w:ascii="Tahoma" w:hAnsi="Tahoma" w:cs="Tahoma"/>
          <w:sz w:val="22"/>
          <w:szCs w:val="22"/>
        </w:rPr>
        <w:t xml:space="preserve"> pozic, ke kter</w:t>
      </w:r>
      <w:r w:rsidRPr="00EB072D">
        <w:rPr>
          <w:rFonts w:ascii="Tahoma" w:hAnsi="Tahoma" w:cs="Tahoma"/>
          <w:sz w:val="22"/>
          <w:szCs w:val="22"/>
        </w:rPr>
        <w:t>ý</w:t>
      </w:r>
      <w:r w:rsidRPr="00EB072D">
        <w:rPr>
          <w:rFonts w:ascii="Tahoma" w:hAnsi="Tahoma" w:cs="Tahoma"/>
          <w:sz w:val="22"/>
          <w:szCs w:val="22"/>
        </w:rPr>
        <w:t xml:space="preserve">m jsem </w:t>
      </w:r>
      <w:r w:rsidRPr="00EB072D">
        <w:rPr>
          <w:rFonts w:ascii="Tahoma" w:hAnsi="Tahoma" w:cs="Tahoma"/>
          <w:sz w:val="22"/>
          <w:szCs w:val="22"/>
        </w:rPr>
        <w:t>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s</w:t>
      </w:r>
      <w:r w:rsidRPr="00EB072D">
        <w:rPr>
          <w:rFonts w:ascii="Tahoma" w:hAnsi="Tahoma" w:cs="Tahoma"/>
          <w:sz w:val="22"/>
          <w:szCs w:val="22"/>
        </w:rPr>
        <w:t xml:space="preserve"> povolal. Zn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te ty, 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jsem 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m uk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 xml:space="preserve">zal. </w:t>
      </w:r>
      <w:r w:rsidRPr="00EB072D">
        <w:rPr>
          <w:rFonts w:ascii="Tahoma" w:hAnsi="Tahoma" w:cs="Tahoma"/>
          <w:sz w:val="22"/>
          <w:szCs w:val="22"/>
        </w:rPr>
        <w:t>Uv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d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>m 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s do velikosti, kterou jste dosud vid</w:t>
      </w:r>
      <w:r w:rsidRPr="00EB072D">
        <w:rPr>
          <w:rFonts w:ascii="Tahoma" w:hAnsi="Tahoma" w:cs="Tahoma"/>
          <w:sz w:val="22"/>
          <w:szCs w:val="22"/>
        </w:rPr>
        <w:t>ě</w:t>
      </w:r>
      <w:r w:rsidR="002A3FBC">
        <w:rPr>
          <w:rFonts w:ascii="Tahoma" w:hAnsi="Tahoma" w:cs="Tahoma"/>
          <w:sz w:val="22"/>
          <w:szCs w:val="22"/>
        </w:rPr>
        <w:t>ly</w:t>
      </w:r>
      <w:r w:rsidRPr="00EB072D">
        <w:rPr>
          <w:rFonts w:ascii="Tahoma" w:hAnsi="Tahoma" w:cs="Tahoma"/>
          <w:sz w:val="22"/>
          <w:szCs w:val="22"/>
        </w:rPr>
        <w:t xml:space="preserve"> jen ve sv</w:t>
      </w:r>
      <w:r w:rsidRPr="00EB072D">
        <w:rPr>
          <w:rFonts w:ascii="Tahoma" w:hAnsi="Tahoma" w:cs="Tahoma"/>
          <w:sz w:val="22"/>
          <w:szCs w:val="22"/>
        </w:rPr>
        <w:t>ý</w:t>
      </w:r>
      <w:r w:rsidRPr="00EB072D">
        <w:rPr>
          <w:rFonts w:ascii="Tahoma" w:hAnsi="Tahoma" w:cs="Tahoma"/>
          <w:sz w:val="22"/>
          <w:szCs w:val="22"/>
        </w:rPr>
        <w:t>ch du</w:t>
      </w:r>
      <w:r w:rsidRPr="00EB072D">
        <w:rPr>
          <w:rFonts w:ascii="Tahoma" w:hAnsi="Tahoma" w:cs="Tahoma"/>
          <w:sz w:val="22"/>
          <w:szCs w:val="22"/>
        </w:rPr>
        <w:t>ší</w:t>
      </w:r>
      <w:r w:rsidRPr="00EB072D">
        <w:rPr>
          <w:rFonts w:ascii="Tahoma" w:hAnsi="Tahoma" w:cs="Tahoma"/>
          <w:sz w:val="22"/>
          <w:szCs w:val="22"/>
        </w:rPr>
        <w:t>ch.</w:t>
      </w: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  <w:r w:rsidRPr="00EB072D">
        <w:rPr>
          <w:rFonts w:ascii="Tahoma" w:hAnsi="Tahoma" w:cs="Tahoma"/>
          <w:sz w:val="22"/>
          <w:szCs w:val="22"/>
        </w:rPr>
        <w:t>Pro n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z 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s to bude slu</w:t>
      </w:r>
      <w:r w:rsidRPr="00EB072D">
        <w:rPr>
          <w:rFonts w:ascii="Tahoma" w:hAnsi="Tahoma" w:cs="Tahoma"/>
          <w:sz w:val="22"/>
          <w:szCs w:val="22"/>
        </w:rPr>
        <w:t>ž</w:t>
      </w:r>
      <w:r w:rsidRPr="00EB072D">
        <w:rPr>
          <w:rFonts w:ascii="Tahoma" w:hAnsi="Tahoma" w:cs="Tahoma"/>
          <w:sz w:val="22"/>
          <w:szCs w:val="22"/>
        </w:rPr>
        <w:t>ba. Pro n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to budou </w:t>
      </w:r>
      <w:r w:rsidRPr="00EB072D">
        <w:rPr>
          <w:rFonts w:ascii="Tahoma" w:hAnsi="Tahoma" w:cs="Tahoma"/>
          <w:sz w:val="22"/>
          <w:szCs w:val="22"/>
        </w:rPr>
        <w:t>zm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ny ve vztaz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>ch. Pro n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velk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bohatstv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 xml:space="preserve">. </w:t>
      </w:r>
      <w:r w:rsidR="00F046F4">
        <w:rPr>
          <w:rFonts w:ascii="Tahoma" w:hAnsi="Tahoma" w:cs="Tahoma"/>
          <w:sz w:val="22"/>
          <w:szCs w:val="22"/>
        </w:rPr>
        <w:t>Bude to</w:t>
      </w:r>
      <w:r w:rsidRPr="00EB072D">
        <w:rPr>
          <w:rFonts w:ascii="Tahoma" w:hAnsi="Tahoma" w:cs="Tahoma"/>
          <w:sz w:val="22"/>
          <w:szCs w:val="22"/>
        </w:rPr>
        <w:t xml:space="preserve"> posledn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 xml:space="preserve"> obdob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>, kter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mnoh</w:t>
      </w:r>
      <w:r w:rsidR="002A3FBC">
        <w:rPr>
          <w:rFonts w:ascii="Tahoma" w:hAnsi="Tahoma" w:cs="Tahoma"/>
          <w:sz w:val="22"/>
          <w:szCs w:val="22"/>
        </w:rPr>
        <w:t>o</w:t>
      </w:r>
      <w:r w:rsidRPr="00EB072D">
        <w:rPr>
          <w:rFonts w:ascii="Tahoma" w:hAnsi="Tahoma" w:cs="Tahoma"/>
          <w:sz w:val="22"/>
          <w:szCs w:val="22"/>
        </w:rPr>
        <w:t xml:space="preserve"> z </w:t>
      </w:r>
      <w:r w:rsidR="00EB072D">
        <w:rPr>
          <w:rFonts w:ascii="Tahoma" w:hAnsi="Tahoma" w:cs="Tahoma"/>
          <w:sz w:val="22"/>
          <w:szCs w:val="22"/>
        </w:rPr>
        <w:t>m</w:t>
      </w:r>
      <w:r w:rsidRPr="00EB072D">
        <w:rPr>
          <w:rFonts w:ascii="Tahoma" w:hAnsi="Tahoma" w:cs="Tahoma"/>
          <w:sz w:val="22"/>
          <w:szCs w:val="22"/>
        </w:rPr>
        <w:t>ý</w:t>
      </w:r>
      <w:r w:rsidRPr="00EB072D">
        <w:rPr>
          <w:rFonts w:ascii="Tahoma" w:hAnsi="Tahoma" w:cs="Tahoma"/>
          <w:sz w:val="22"/>
          <w:szCs w:val="22"/>
        </w:rPr>
        <w:t>ch d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t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 xml:space="preserve"> str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v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 xml:space="preserve"> na zemi, a proto nyn</w:t>
      </w:r>
      <w:r w:rsidRPr="00EB072D">
        <w:rPr>
          <w:rFonts w:ascii="Tahoma" w:hAnsi="Tahoma" w:cs="Tahoma"/>
          <w:sz w:val="22"/>
          <w:szCs w:val="22"/>
        </w:rPr>
        <w:t>í</w:t>
      </w:r>
      <w:r w:rsidRPr="00EB072D">
        <w:rPr>
          <w:rFonts w:ascii="Tahoma" w:hAnsi="Tahoma" w:cs="Tahoma"/>
          <w:sz w:val="22"/>
          <w:szCs w:val="22"/>
        </w:rPr>
        <w:t xml:space="preserve"> dost</w:t>
      </w:r>
      <w:r w:rsidR="00F046F4">
        <w:rPr>
          <w:rFonts w:ascii="Tahoma" w:hAnsi="Tahoma" w:cs="Tahoma"/>
          <w:sz w:val="22"/>
          <w:szCs w:val="22"/>
        </w:rPr>
        <w:t>anete</w:t>
      </w:r>
      <w:r w:rsidRPr="00EB072D">
        <w:rPr>
          <w:rFonts w:ascii="Tahoma" w:hAnsi="Tahoma" w:cs="Tahoma"/>
          <w:sz w:val="22"/>
          <w:szCs w:val="22"/>
        </w:rPr>
        <w:t xml:space="preserve"> sv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pozemsk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odm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 xml:space="preserve">ny. </w:t>
      </w: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  <w:r w:rsidRPr="00EB072D">
        <w:rPr>
          <w:rFonts w:ascii="Tahoma" w:hAnsi="Tahoma" w:cs="Tahoma"/>
          <w:sz w:val="22"/>
          <w:szCs w:val="22"/>
        </w:rPr>
        <w:t>Va</w:t>
      </w:r>
      <w:r w:rsidRPr="00EB072D">
        <w:rPr>
          <w:rFonts w:ascii="Tahoma" w:hAnsi="Tahoma" w:cs="Tahoma"/>
          <w:sz w:val="22"/>
          <w:szCs w:val="22"/>
        </w:rPr>
        <w:t>š</w:t>
      </w:r>
      <w:r w:rsidRPr="00EB072D">
        <w:rPr>
          <w:rFonts w:ascii="Tahoma" w:hAnsi="Tahoma" w:cs="Tahoma"/>
          <w:sz w:val="22"/>
          <w:szCs w:val="22"/>
        </w:rPr>
        <w:t>e nebesk</w:t>
      </w:r>
      <w:r w:rsidRPr="00EB072D">
        <w:rPr>
          <w:rFonts w:ascii="Tahoma" w:hAnsi="Tahoma" w:cs="Tahoma"/>
          <w:sz w:val="22"/>
          <w:szCs w:val="22"/>
        </w:rPr>
        <w:t>é</w:t>
      </w:r>
      <w:r w:rsidRPr="00EB072D">
        <w:rPr>
          <w:rFonts w:ascii="Tahoma" w:hAnsi="Tahoma" w:cs="Tahoma"/>
          <w:sz w:val="22"/>
          <w:szCs w:val="22"/>
        </w:rPr>
        <w:t xml:space="preserve"> odm</w:t>
      </w:r>
      <w:r w:rsidRPr="00EB072D">
        <w:rPr>
          <w:rFonts w:ascii="Tahoma" w:hAnsi="Tahoma" w:cs="Tahoma"/>
          <w:sz w:val="22"/>
          <w:szCs w:val="22"/>
        </w:rPr>
        <w:t>ě</w:t>
      </w:r>
      <w:r w:rsidRPr="00EB072D">
        <w:rPr>
          <w:rFonts w:ascii="Tahoma" w:hAnsi="Tahoma" w:cs="Tahoma"/>
          <w:sz w:val="22"/>
          <w:szCs w:val="22"/>
        </w:rPr>
        <w:t>ny jsou teprve p</w:t>
      </w:r>
      <w:r w:rsidRPr="00EB072D">
        <w:rPr>
          <w:rFonts w:ascii="Tahoma" w:hAnsi="Tahoma" w:cs="Tahoma"/>
          <w:sz w:val="22"/>
          <w:szCs w:val="22"/>
        </w:rPr>
        <w:t>ř</w:t>
      </w:r>
      <w:r w:rsidRPr="00EB072D">
        <w:rPr>
          <w:rFonts w:ascii="Tahoma" w:hAnsi="Tahoma" w:cs="Tahoma"/>
          <w:sz w:val="22"/>
          <w:szCs w:val="22"/>
        </w:rPr>
        <w:t>ed v</w:t>
      </w:r>
      <w:r w:rsidRPr="00EB072D">
        <w:rPr>
          <w:rFonts w:ascii="Tahoma" w:hAnsi="Tahoma" w:cs="Tahoma"/>
          <w:sz w:val="22"/>
          <w:szCs w:val="22"/>
        </w:rPr>
        <w:t>á</w:t>
      </w:r>
      <w:r w:rsidRPr="00EB072D">
        <w:rPr>
          <w:rFonts w:ascii="Tahoma" w:hAnsi="Tahoma" w:cs="Tahoma"/>
          <w:sz w:val="22"/>
          <w:szCs w:val="22"/>
        </w:rPr>
        <w:t>mi.</w:t>
      </w: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</w:p>
    <w:p w:rsidR="00000000" w:rsidRDefault="002A3FB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Ježíš</w:t>
      </w:r>
    </w:p>
    <w:p w:rsidR="00F046F4" w:rsidRPr="00EB072D" w:rsidRDefault="00F046F4">
      <w:pPr>
        <w:rPr>
          <w:rFonts w:ascii="Tahoma" w:hAnsi="Tahoma" w:cs="Tahoma"/>
          <w:sz w:val="22"/>
          <w:szCs w:val="22"/>
        </w:rPr>
      </w:pPr>
    </w:p>
    <w:p w:rsidR="00000000" w:rsidRPr="00EB072D" w:rsidRDefault="00B26C84">
      <w:pPr>
        <w:rPr>
          <w:rFonts w:ascii="Tahoma" w:hAnsi="Tahoma" w:cs="Tahoma"/>
          <w:sz w:val="22"/>
          <w:szCs w:val="22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 xml:space="preserve">Ef 6, 8: </w:t>
      </w:r>
      <w:r w:rsidRPr="00B17C7A">
        <w:rPr>
          <w:rFonts w:ascii="Tahoma" w:hAnsi="Tahoma" w:cs="Tahoma"/>
          <w:b/>
          <w:i/>
          <w:sz w:val="18"/>
          <w:szCs w:val="18"/>
        </w:rPr>
        <w:t>V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te, </w:t>
      </w:r>
      <w:r w:rsidRPr="00B17C7A">
        <w:rPr>
          <w:rFonts w:ascii="Tahoma" w:hAnsi="Tahoma" w:cs="Tahoma"/>
          <w:b/>
          <w:i/>
          <w:sz w:val="18"/>
          <w:szCs w:val="18"/>
        </w:rPr>
        <w:t>ž</w:t>
      </w:r>
      <w:r w:rsidRPr="00B17C7A">
        <w:rPr>
          <w:rFonts w:ascii="Tahoma" w:hAnsi="Tahoma" w:cs="Tahoma"/>
          <w:b/>
          <w:i/>
          <w:sz w:val="18"/>
          <w:szCs w:val="18"/>
        </w:rPr>
        <w:t>e P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>n odm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>n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ka</w:t>
      </w:r>
      <w:r w:rsidRPr="00B17C7A">
        <w:rPr>
          <w:rFonts w:ascii="Tahoma" w:hAnsi="Tahoma" w:cs="Tahoma"/>
          <w:b/>
          <w:i/>
          <w:sz w:val="18"/>
          <w:szCs w:val="18"/>
        </w:rPr>
        <w:t>ž</w:t>
      </w:r>
      <w:r w:rsidRPr="00B17C7A">
        <w:rPr>
          <w:rFonts w:ascii="Tahoma" w:hAnsi="Tahoma" w:cs="Tahoma"/>
          <w:b/>
          <w:i/>
          <w:sz w:val="18"/>
          <w:szCs w:val="18"/>
        </w:rPr>
        <w:t>d</w:t>
      </w:r>
      <w:r w:rsidRPr="00B17C7A">
        <w:rPr>
          <w:rFonts w:ascii="Tahoma" w:hAnsi="Tahoma" w:cs="Tahoma"/>
          <w:b/>
          <w:i/>
          <w:sz w:val="18"/>
          <w:szCs w:val="18"/>
        </w:rPr>
        <w:t>é</w:t>
      </w:r>
      <w:r w:rsidRPr="00B17C7A">
        <w:rPr>
          <w:rFonts w:ascii="Tahoma" w:hAnsi="Tahoma" w:cs="Tahoma"/>
          <w:b/>
          <w:i/>
          <w:sz w:val="18"/>
          <w:szCs w:val="18"/>
        </w:rPr>
        <w:t>ho, kdo n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>co dobr</w:t>
      </w:r>
      <w:r w:rsidRPr="00B17C7A">
        <w:rPr>
          <w:rFonts w:ascii="Tahoma" w:hAnsi="Tahoma" w:cs="Tahoma"/>
          <w:b/>
          <w:i/>
          <w:sz w:val="18"/>
          <w:szCs w:val="18"/>
        </w:rPr>
        <w:t>é</w:t>
      </w:r>
      <w:r w:rsidRPr="00B17C7A">
        <w:rPr>
          <w:rFonts w:ascii="Tahoma" w:hAnsi="Tahoma" w:cs="Tahoma"/>
          <w:b/>
          <w:i/>
          <w:sz w:val="18"/>
          <w:szCs w:val="18"/>
        </w:rPr>
        <w:t>ho u</w:t>
      </w:r>
      <w:r w:rsidRPr="00B17C7A">
        <w:rPr>
          <w:rFonts w:ascii="Tahoma" w:hAnsi="Tahoma" w:cs="Tahoma"/>
          <w:b/>
          <w:i/>
          <w:sz w:val="18"/>
          <w:szCs w:val="18"/>
        </w:rPr>
        <w:t>č</w:t>
      </w:r>
      <w:r w:rsidRPr="00B17C7A">
        <w:rPr>
          <w:rFonts w:ascii="Tahoma" w:hAnsi="Tahoma" w:cs="Tahoma"/>
          <w:b/>
          <w:i/>
          <w:sz w:val="18"/>
          <w:szCs w:val="18"/>
        </w:rPr>
        <w:t>in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, a</w:t>
      </w:r>
      <w:r w:rsidRPr="00B17C7A">
        <w:rPr>
          <w:rFonts w:ascii="Tahoma" w:hAnsi="Tahoma" w:cs="Tahoma"/>
          <w:b/>
          <w:i/>
          <w:sz w:val="18"/>
          <w:szCs w:val="18"/>
        </w:rPr>
        <w:t>ť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je to otrok nebo svobodn</w:t>
      </w:r>
      <w:r w:rsidRPr="00B17C7A">
        <w:rPr>
          <w:rFonts w:ascii="Tahoma" w:hAnsi="Tahoma" w:cs="Tahoma"/>
          <w:b/>
          <w:i/>
          <w:sz w:val="18"/>
          <w:szCs w:val="18"/>
        </w:rPr>
        <w:t>ý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 xml:space="preserve">Jr 17, 10: </w:t>
      </w:r>
      <w:r w:rsidRPr="00B17C7A">
        <w:rPr>
          <w:rFonts w:ascii="Tahoma" w:hAnsi="Tahoma" w:cs="Tahoma"/>
          <w:b/>
          <w:i/>
          <w:sz w:val="18"/>
          <w:szCs w:val="18"/>
        </w:rPr>
        <w:t>J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Hospodin zpytuji srdce a zkoum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>m le</w:t>
      </w:r>
      <w:r w:rsidRPr="00B17C7A">
        <w:rPr>
          <w:rFonts w:ascii="Tahoma" w:hAnsi="Tahoma" w:cs="Tahoma"/>
          <w:b/>
          <w:i/>
          <w:sz w:val="18"/>
          <w:szCs w:val="18"/>
        </w:rPr>
        <w:t>dv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, j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ka</w:t>
      </w:r>
      <w:r w:rsidRPr="00B17C7A">
        <w:rPr>
          <w:rFonts w:ascii="Tahoma" w:hAnsi="Tahoma" w:cs="Tahoma"/>
          <w:b/>
          <w:i/>
          <w:sz w:val="18"/>
          <w:szCs w:val="18"/>
        </w:rPr>
        <w:t>ž</w:t>
      </w:r>
      <w:r w:rsidRPr="00B17C7A">
        <w:rPr>
          <w:rFonts w:ascii="Tahoma" w:hAnsi="Tahoma" w:cs="Tahoma"/>
          <w:b/>
          <w:i/>
          <w:sz w:val="18"/>
          <w:szCs w:val="18"/>
        </w:rPr>
        <w:t>d</w:t>
      </w:r>
      <w:r w:rsidRPr="00B17C7A">
        <w:rPr>
          <w:rFonts w:ascii="Tahoma" w:hAnsi="Tahoma" w:cs="Tahoma"/>
          <w:b/>
          <w:i/>
          <w:sz w:val="18"/>
          <w:szCs w:val="18"/>
        </w:rPr>
        <w:t>é</w:t>
      </w:r>
      <w:r w:rsidRPr="00B17C7A">
        <w:rPr>
          <w:rFonts w:ascii="Tahoma" w:hAnsi="Tahoma" w:cs="Tahoma"/>
          <w:b/>
          <w:i/>
          <w:sz w:val="18"/>
          <w:szCs w:val="18"/>
        </w:rPr>
        <w:t>mu splat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m podle jeho cesty, podle ovoce jeho skutk</w:t>
      </w:r>
      <w:r w:rsidRPr="00B17C7A">
        <w:rPr>
          <w:rFonts w:ascii="Tahoma" w:hAnsi="Tahoma" w:cs="Tahoma"/>
          <w:b/>
          <w:i/>
          <w:sz w:val="18"/>
          <w:szCs w:val="18"/>
        </w:rPr>
        <w:t>ů</w:t>
      </w:r>
      <w:r w:rsidRPr="00B17C7A">
        <w:rPr>
          <w:rFonts w:ascii="Tahoma" w:hAnsi="Tahoma" w:cs="Tahoma"/>
          <w:b/>
          <w:i/>
          <w:sz w:val="18"/>
          <w:szCs w:val="18"/>
        </w:rPr>
        <w:t>.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Mt 6, 1-4; 33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B17C7A">
        <w:rPr>
          <w:rFonts w:ascii="Tahoma" w:hAnsi="Tahoma" w:cs="Tahoma"/>
          <w:b/>
          <w:i/>
          <w:sz w:val="18"/>
          <w:szCs w:val="18"/>
        </w:rPr>
        <w:t>1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Varujte se konat skutky spravedlnosti před lidmi, jim na odiv; jinak nemáte odměnu u svého Otce </w:t>
      </w:r>
      <w:r w:rsidR="00B17C7A">
        <w:rPr>
          <w:rFonts w:ascii="Tahoma" w:hAnsi="Tahoma" w:cs="Tahoma"/>
          <w:b/>
          <w:i/>
          <w:sz w:val="18"/>
          <w:szCs w:val="18"/>
        </w:rPr>
        <w:br/>
      </w:r>
      <w:r w:rsidRPr="00B17C7A">
        <w:rPr>
          <w:rFonts w:ascii="Tahoma" w:hAnsi="Tahoma" w:cs="Tahoma"/>
          <w:b/>
          <w:i/>
          <w:sz w:val="18"/>
          <w:szCs w:val="18"/>
        </w:rPr>
        <w:t xml:space="preserve">v nebesích.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2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>Když prokazuješ dobrodiní, nechtěj budit pozornost, jako činí pokrytci v synag</w:t>
      </w:r>
      <w:r w:rsidRPr="00B17C7A">
        <w:rPr>
          <w:rFonts w:ascii="Tahoma" w:hAnsi="Tahoma" w:cs="Tahoma"/>
          <w:b/>
          <w:i/>
          <w:sz w:val="18"/>
          <w:szCs w:val="18"/>
        </w:rPr>
        <w:t>ó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gách a na ulicích, </w:t>
      </w:r>
      <w:r w:rsidR="00B17C7A">
        <w:rPr>
          <w:rFonts w:ascii="Tahoma" w:hAnsi="Tahoma" w:cs="Tahoma"/>
          <w:b/>
          <w:i/>
          <w:sz w:val="18"/>
          <w:szCs w:val="18"/>
        </w:rPr>
        <w:br/>
      </w:r>
      <w:r w:rsidRPr="00B17C7A">
        <w:rPr>
          <w:rFonts w:ascii="Tahoma" w:hAnsi="Tahoma" w:cs="Tahoma"/>
          <w:b/>
          <w:i/>
          <w:sz w:val="18"/>
          <w:szCs w:val="18"/>
        </w:rPr>
        <w:t xml:space="preserve">aby došli slávy u lidí; amen, pravím vám, už mají svou odměnu.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  <w:bookmarkStart w:id="2" w:name="v3"/>
      <w:bookmarkEnd w:id="2"/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3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Když ty prokazuješ dobrodiní, ať neví tvá levice, co činí pravice,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  <w:bookmarkStart w:id="3" w:name="v4"/>
      <w:bookmarkEnd w:id="3"/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4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aby tvé dobrodiní zůstalo skryto, a tvůj Otec, který vidí, co je skryto, ti odplatí.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 xml:space="preserve">33: </w:t>
      </w:r>
      <w:r w:rsidRPr="00B17C7A">
        <w:rPr>
          <w:rFonts w:ascii="Tahoma" w:hAnsi="Tahoma" w:cs="Tahoma"/>
          <w:b/>
          <w:i/>
          <w:sz w:val="18"/>
          <w:szCs w:val="18"/>
        </w:rPr>
        <w:t>Hledejte především jeho království a spravedlnost, a všechno ostatní vám bude př</w:t>
      </w:r>
      <w:r w:rsidRPr="00B17C7A">
        <w:rPr>
          <w:rFonts w:ascii="Tahoma" w:hAnsi="Tahoma" w:cs="Tahoma"/>
          <w:b/>
          <w:i/>
          <w:sz w:val="18"/>
          <w:szCs w:val="18"/>
        </w:rPr>
        <w:t>i</w:t>
      </w:r>
      <w:r w:rsidRPr="00B17C7A">
        <w:rPr>
          <w:rFonts w:ascii="Tahoma" w:hAnsi="Tahoma" w:cs="Tahoma"/>
          <w:b/>
          <w:i/>
          <w:sz w:val="18"/>
          <w:szCs w:val="18"/>
        </w:rPr>
        <w:t>d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no.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 xml:space="preserve">De 8, 7: </w:t>
      </w:r>
      <w:r w:rsidRPr="00B17C7A">
        <w:rPr>
          <w:rFonts w:ascii="Tahoma" w:hAnsi="Tahoma" w:cs="Tahoma"/>
          <w:b/>
          <w:i/>
          <w:sz w:val="18"/>
          <w:szCs w:val="18"/>
        </w:rPr>
        <w:t>V</w:t>
      </w:r>
      <w:r w:rsidRPr="00B17C7A">
        <w:rPr>
          <w:rFonts w:ascii="Tahoma" w:hAnsi="Tahoma" w:cs="Tahoma"/>
          <w:b/>
          <w:i/>
          <w:sz w:val="18"/>
          <w:szCs w:val="18"/>
        </w:rPr>
        <w:t>ž</w:t>
      </w:r>
      <w:r w:rsidRPr="00B17C7A">
        <w:rPr>
          <w:rFonts w:ascii="Tahoma" w:hAnsi="Tahoma" w:cs="Tahoma"/>
          <w:b/>
          <w:i/>
          <w:sz w:val="18"/>
          <w:szCs w:val="18"/>
        </w:rPr>
        <w:t>dy</w:t>
      </w:r>
      <w:r w:rsidRPr="00B17C7A">
        <w:rPr>
          <w:rFonts w:ascii="Tahoma" w:hAnsi="Tahoma" w:cs="Tahoma"/>
          <w:b/>
          <w:i/>
          <w:sz w:val="18"/>
          <w:szCs w:val="18"/>
        </w:rPr>
        <w:t>ť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Hospodin, tv</w:t>
      </w:r>
      <w:r w:rsidRPr="00B17C7A">
        <w:rPr>
          <w:rFonts w:ascii="Tahoma" w:hAnsi="Tahoma" w:cs="Tahoma"/>
          <w:b/>
          <w:i/>
          <w:sz w:val="18"/>
          <w:szCs w:val="18"/>
        </w:rPr>
        <w:t>ů</w:t>
      </w:r>
      <w:r w:rsidRPr="00B17C7A">
        <w:rPr>
          <w:rFonts w:ascii="Tahoma" w:hAnsi="Tahoma" w:cs="Tahoma"/>
          <w:b/>
          <w:i/>
          <w:sz w:val="18"/>
          <w:szCs w:val="18"/>
        </w:rPr>
        <w:t>j B</w:t>
      </w:r>
      <w:r w:rsidRPr="00B17C7A">
        <w:rPr>
          <w:rFonts w:ascii="Tahoma" w:hAnsi="Tahoma" w:cs="Tahoma"/>
          <w:b/>
          <w:i/>
          <w:sz w:val="18"/>
          <w:szCs w:val="18"/>
        </w:rPr>
        <w:t>ů</w:t>
      </w:r>
      <w:r w:rsidRPr="00B17C7A">
        <w:rPr>
          <w:rFonts w:ascii="Tahoma" w:hAnsi="Tahoma" w:cs="Tahoma"/>
          <w:b/>
          <w:i/>
          <w:sz w:val="18"/>
          <w:szCs w:val="18"/>
        </w:rPr>
        <w:t>h, t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uv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>d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do dobr</w:t>
      </w:r>
      <w:r w:rsidRPr="00B17C7A">
        <w:rPr>
          <w:rFonts w:ascii="Tahoma" w:hAnsi="Tahoma" w:cs="Tahoma"/>
          <w:b/>
          <w:i/>
          <w:sz w:val="18"/>
          <w:szCs w:val="18"/>
        </w:rPr>
        <w:t>é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</w:t>
      </w:r>
      <w:r w:rsidRPr="00B17C7A">
        <w:rPr>
          <w:rFonts w:ascii="Tahoma" w:hAnsi="Tahoma" w:cs="Tahoma"/>
          <w:b/>
          <w:i/>
          <w:sz w:val="18"/>
          <w:szCs w:val="18"/>
        </w:rPr>
        <w:t>zem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>, do zem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s potoky pln</w:t>
      </w:r>
      <w:r w:rsidRPr="00B17C7A">
        <w:rPr>
          <w:rFonts w:ascii="Tahoma" w:hAnsi="Tahoma" w:cs="Tahoma"/>
          <w:b/>
          <w:i/>
          <w:sz w:val="18"/>
          <w:szCs w:val="18"/>
        </w:rPr>
        <w:t>ý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mi vody, s prameny </w:t>
      </w:r>
      <w:r w:rsidR="00B17C7A">
        <w:rPr>
          <w:rFonts w:ascii="Tahoma" w:hAnsi="Tahoma" w:cs="Tahoma"/>
          <w:b/>
          <w:i/>
          <w:sz w:val="18"/>
          <w:szCs w:val="18"/>
        </w:rPr>
        <w:br/>
      </w:r>
      <w:r w:rsidRPr="00B17C7A">
        <w:rPr>
          <w:rFonts w:ascii="Tahoma" w:hAnsi="Tahoma" w:cs="Tahoma"/>
          <w:b/>
          <w:i/>
          <w:sz w:val="18"/>
          <w:szCs w:val="18"/>
        </w:rPr>
        <w:t>vod propastn</w:t>
      </w:r>
      <w:r w:rsidRPr="00B17C7A">
        <w:rPr>
          <w:rFonts w:ascii="Tahoma" w:hAnsi="Tahoma" w:cs="Tahoma"/>
          <w:b/>
          <w:i/>
          <w:sz w:val="18"/>
          <w:szCs w:val="18"/>
        </w:rPr>
        <w:t>ý</w:t>
      </w:r>
      <w:r w:rsidRPr="00B17C7A">
        <w:rPr>
          <w:rFonts w:ascii="Tahoma" w:hAnsi="Tahoma" w:cs="Tahoma"/>
          <w:b/>
          <w:i/>
          <w:sz w:val="18"/>
          <w:szCs w:val="18"/>
        </w:rPr>
        <w:t>ch t</w:t>
      </w:r>
      <w:r w:rsidRPr="00B17C7A">
        <w:rPr>
          <w:rFonts w:ascii="Tahoma" w:hAnsi="Tahoma" w:cs="Tahoma"/>
          <w:b/>
          <w:i/>
          <w:sz w:val="18"/>
          <w:szCs w:val="18"/>
        </w:rPr>
        <w:t>ů</w:t>
      </w:r>
      <w:r w:rsidRPr="00B17C7A">
        <w:rPr>
          <w:rFonts w:ascii="Tahoma" w:hAnsi="Tahoma" w:cs="Tahoma"/>
          <w:b/>
          <w:i/>
          <w:sz w:val="18"/>
          <w:szCs w:val="18"/>
        </w:rPr>
        <w:t>n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, vyv</w:t>
      </w:r>
      <w:r w:rsidRPr="00B17C7A">
        <w:rPr>
          <w:rFonts w:ascii="Tahoma" w:hAnsi="Tahoma" w:cs="Tahoma"/>
          <w:b/>
          <w:i/>
          <w:sz w:val="18"/>
          <w:szCs w:val="18"/>
        </w:rPr>
        <w:t>ě</w:t>
      </w:r>
      <w:r w:rsidRPr="00B17C7A">
        <w:rPr>
          <w:rFonts w:ascii="Tahoma" w:hAnsi="Tahoma" w:cs="Tahoma"/>
          <w:b/>
          <w:i/>
          <w:sz w:val="18"/>
          <w:szCs w:val="18"/>
        </w:rPr>
        <w:t>raj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c</w:t>
      </w:r>
      <w:r w:rsidRPr="00B17C7A">
        <w:rPr>
          <w:rFonts w:ascii="Tahoma" w:hAnsi="Tahoma" w:cs="Tahoma"/>
          <w:b/>
          <w:i/>
          <w:sz w:val="18"/>
          <w:szCs w:val="18"/>
        </w:rPr>
        <w:t>í</w:t>
      </w:r>
      <w:r w:rsidRPr="00B17C7A">
        <w:rPr>
          <w:rFonts w:ascii="Tahoma" w:hAnsi="Tahoma" w:cs="Tahoma"/>
          <w:b/>
          <w:i/>
          <w:sz w:val="18"/>
          <w:szCs w:val="18"/>
        </w:rPr>
        <w:t>mi na pl</w:t>
      </w:r>
      <w:r w:rsidRPr="00B17C7A">
        <w:rPr>
          <w:rFonts w:ascii="Tahoma" w:hAnsi="Tahoma" w:cs="Tahoma"/>
          <w:b/>
          <w:i/>
          <w:sz w:val="18"/>
          <w:szCs w:val="18"/>
        </w:rPr>
        <w:t>á</w:t>
      </w:r>
      <w:r w:rsidRPr="00B17C7A">
        <w:rPr>
          <w:rFonts w:ascii="Tahoma" w:hAnsi="Tahoma" w:cs="Tahoma"/>
          <w:b/>
          <w:i/>
          <w:sz w:val="18"/>
          <w:szCs w:val="18"/>
        </w:rPr>
        <w:t>ni i v poho</w:t>
      </w:r>
      <w:r w:rsidRPr="00B17C7A">
        <w:rPr>
          <w:rFonts w:ascii="Tahoma" w:hAnsi="Tahoma" w:cs="Tahoma"/>
          <w:b/>
          <w:i/>
          <w:sz w:val="18"/>
          <w:szCs w:val="18"/>
        </w:rPr>
        <w:t>ří</w:t>
      </w:r>
      <w:r w:rsidR="00B17C7A">
        <w:rPr>
          <w:rFonts w:ascii="Tahoma" w:hAnsi="Tahoma" w:cs="Tahoma"/>
          <w:b/>
          <w:i/>
          <w:sz w:val="18"/>
          <w:szCs w:val="18"/>
        </w:rPr>
        <w:t>.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 xml:space="preserve">De 8, 9-11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bookmarkStart w:id="4" w:name="v9"/>
      <w:bookmarkEnd w:id="4"/>
      <w:r w:rsidRPr="00B17C7A">
        <w:rPr>
          <w:rFonts w:ascii="Tahoma" w:hAnsi="Tahoma" w:cs="Tahoma"/>
          <w:b/>
          <w:i/>
          <w:sz w:val="18"/>
          <w:szCs w:val="18"/>
        </w:rPr>
        <w:t>9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="00B17C7A">
        <w:rPr>
          <w:rFonts w:ascii="Tahoma" w:hAnsi="Tahoma" w:cs="Tahoma"/>
          <w:b/>
          <w:i/>
          <w:sz w:val="18"/>
          <w:szCs w:val="18"/>
        </w:rPr>
        <w:t>D</w:t>
      </w:r>
      <w:r w:rsidRPr="00B17C7A">
        <w:rPr>
          <w:rFonts w:ascii="Tahoma" w:hAnsi="Tahoma" w:cs="Tahoma"/>
          <w:b/>
          <w:i/>
          <w:sz w:val="18"/>
          <w:szCs w:val="18"/>
        </w:rPr>
        <w:t>o země, v níž budeš jíst chléb bez nedostatku, v</w:t>
      </w:r>
      <w:r w:rsidR="00B17C7A">
        <w:rPr>
          <w:rFonts w:ascii="Tahoma" w:hAnsi="Tahoma" w:cs="Tahoma"/>
          <w:b/>
          <w:i/>
          <w:sz w:val="18"/>
          <w:szCs w:val="18"/>
        </w:rPr>
        <w:t>e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 </w:t>
      </w:r>
      <w:proofErr w:type="gramStart"/>
      <w:r w:rsidRPr="00B17C7A">
        <w:rPr>
          <w:rFonts w:ascii="Tahoma" w:hAnsi="Tahoma" w:cs="Tahoma"/>
          <w:b/>
          <w:i/>
          <w:sz w:val="18"/>
          <w:szCs w:val="18"/>
        </w:rPr>
        <w:t>které</w:t>
      </w:r>
      <w:proofErr w:type="gramEnd"/>
      <w:r w:rsidRPr="00B17C7A">
        <w:rPr>
          <w:rFonts w:ascii="Tahoma" w:hAnsi="Tahoma" w:cs="Tahoma"/>
          <w:b/>
          <w:i/>
          <w:sz w:val="18"/>
          <w:szCs w:val="18"/>
        </w:rPr>
        <w:t xml:space="preserve"> nebudeš postrádat ničeho, do 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země, jejíž kamení je železo a z jejíchž hor budeš těžit měď.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  <w:bookmarkStart w:id="5" w:name="v10 kopie 1"/>
      <w:bookmarkEnd w:id="5"/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10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>Budeš jíst dosyta a budeš dobrořečit Hospodinu, svému Bohu, za tu dobrou z</w:t>
      </w:r>
      <w:r w:rsidRPr="00B17C7A">
        <w:rPr>
          <w:rFonts w:ascii="Tahoma" w:hAnsi="Tahoma" w:cs="Tahoma"/>
          <w:b/>
          <w:i/>
          <w:sz w:val="18"/>
          <w:szCs w:val="18"/>
        </w:rPr>
        <w:t>e</w:t>
      </w:r>
      <w:r w:rsidRPr="00B17C7A">
        <w:rPr>
          <w:rFonts w:ascii="Tahoma" w:hAnsi="Tahoma" w:cs="Tahoma"/>
          <w:b/>
          <w:i/>
          <w:sz w:val="18"/>
          <w:szCs w:val="18"/>
        </w:rPr>
        <w:t>mi, kt</w:t>
      </w:r>
      <w:r w:rsidRPr="00B17C7A">
        <w:rPr>
          <w:rFonts w:ascii="Tahoma" w:hAnsi="Tahoma" w:cs="Tahoma"/>
          <w:b/>
          <w:i/>
          <w:sz w:val="18"/>
          <w:szCs w:val="18"/>
        </w:rPr>
        <w:t>e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rou ti dal. </w:t>
      </w:r>
    </w:p>
    <w:p w:rsidR="00B17C7A" w:rsidRDefault="00B17C7A" w:rsidP="00B17C7A">
      <w:pPr>
        <w:rPr>
          <w:rFonts w:ascii="Tahoma" w:hAnsi="Tahoma" w:cs="Tahoma"/>
          <w:b/>
          <w:i/>
          <w:sz w:val="18"/>
          <w:szCs w:val="18"/>
        </w:rPr>
      </w:pPr>
      <w:bookmarkStart w:id="6" w:name="v11"/>
      <w:bookmarkEnd w:id="6"/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  <w:r w:rsidRPr="00B17C7A">
        <w:rPr>
          <w:rFonts w:ascii="Tahoma" w:hAnsi="Tahoma" w:cs="Tahoma"/>
          <w:b/>
          <w:i/>
          <w:sz w:val="18"/>
          <w:szCs w:val="18"/>
        </w:rPr>
        <w:t>11</w:t>
      </w:r>
      <w:r w:rsidR="00F046F4" w:rsidRPr="00B17C7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B17C7A">
        <w:rPr>
          <w:rFonts w:ascii="Tahoma" w:hAnsi="Tahoma" w:cs="Tahoma"/>
          <w:b/>
          <w:i/>
          <w:sz w:val="18"/>
          <w:szCs w:val="18"/>
        </w:rPr>
        <w:t xml:space="preserve">Střez se však, abys nezapomněl na Hospodina, svého Boha, a nepřestal dbát na jeho přikázání, práva </w:t>
      </w:r>
      <w:r w:rsidR="00B17C7A">
        <w:rPr>
          <w:rFonts w:ascii="Tahoma" w:hAnsi="Tahoma" w:cs="Tahoma"/>
          <w:b/>
          <w:i/>
          <w:sz w:val="18"/>
          <w:szCs w:val="18"/>
        </w:rPr>
        <w:br/>
      </w:r>
      <w:r w:rsidRPr="00B17C7A">
        <w:rPr>
          <w:rFonts w:ascii="Tahoma" w:hAnsi="Tahoma" w:cs="Tahoma"/>
          <w:b/>
          <w:i/>
          <w:sz w:val="18"/>
          <w:szCs w:val="18"/>
        </w:rPr>
        <w:t xml:space="preserve">a nařízení, která ti dnes udílím. </w:t>
      </w:r>
    </w:p>
    <w:p w:rsidR="00000000" w:rsidRPr="00B17C7A" w:rsidRDefault="00B26C84" w:rsidP="00B17C7A">
      <w:pPr>
        <w:rPr>
          <w:rFonts w:ascii="Tahoma" w:hAnsi="Tahoma" w:cs="Tahoma"/>
          <w:b/>
          <w:i/>
          <w:sz w:val="18"/>
          <w:szCs w:val="18"/>
        </w:rPr>
      </w:pPr>
    </w:p>
    <w:sectPr w:rsidR="00000000" w:rsidRPr="00B17C7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26C84">
      <w:r>
        <w:separator/>
      </w:r>
    </w:p>
  </w:endnote>
  <w:endnote w:type="continuationSeparator" w:id="0">
    <w:p w:rsidR="00000000" w:rsidRDefault="00B2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26C84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B26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72D"/>
    <w:rsid w:val="002A3FBC"/>
    <w:rsid w:val="003F56A9"/>
    <w:rsid w:val="00414A7B"/>
    <w:rsid w:val="00883EF3"/>
    <w:rsid w:val="00B17C7A"/>
    <w:rsid w:val="00B26C84"/>
    <w:rsid w:val="00EB072D"/>
    <w:rsid w:val="00F0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2026-01-06T18:54:00Z</dcterms:created>
  <dcterms:modified xsi:type="dcterms:W3CDTF">2026-01-06T18:54:00Z</dcterms:modified>
</cp:coreProperties>
</file>